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CC0C5D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CC0C5D">
        <w:rPr>
          <w:rFonts w:asciiTheme="majorHAnsi" w:hAnsiTheme="majorHAnsi" w:cstheme="majorHAnsi"/>
          <w:b/>
          <w:sz w:val="32"/>
          <w:szCs w:val="32"/>
          <w:lang w:val="sl-SI"/>
        </w:rPr>
        <w:t>PODATKI O KADRU</w:t>
      </w:r>
    </w:p>
    <w:p w14:paraId="6902A267" w14:textId="77777777" w:rsidR="007E0977" w:rsidRPr="00CC0C5D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CC0C5D" w14:paraId="2BDE4C0A" w14:textId="77777777" w:rsidTr="00CC0C5D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CC0C5D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CC0C5D" w14:paraId="024A40C4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CC0C5D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CC0C5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CC0C5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CC0C5D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2F2EC2" w:rsidRPr="00CC0C5D" w14:paraId="222AB329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CC0C5D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7CF4CEAF" w:rsidR="002F2EC2" w:rsidRPr="00CC0C5D" w:rsidRDefault="00B03C64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Strežniki 202</w:t>
            </w:r>
            <w:r w:rsidR="00CC0C5D">
              <w:rPr>
                <w:rFonts w:asciiTheme="majorHAnsi" w:hAnsiTheme="majorHAnsi" w:cstheme="majorHAnsi"/>
                <w:b/>
                <w:sz w:val="22"/>
                <w:lang w:val="sl-SI"/>
              </w:rPr>
              <w:t>3</w:t>
            </w:r>
          </w:p>
        </w:tc>
      </w:tr>
      <w:tr w:rsidR="002F2EC2" w:rsidRPr="00CC0C5D" w14:paraId="7A735872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2F2EC2" w:rsidRPr="00CC0C5D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3B08631E" w:rsidR="002F2EC2" w:rsidRPr="00CC0C5D" w:rsidRDefault="00B03C64" w:rsidP="002F2EC2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Predmet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naročila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strežnikov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in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strežniških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="00B60FE0" w:rsidRPr="00CC0C5D">
              <w:rPr>
                <w:rFonts w:asciiTheme="majorHAnsi" w:hAnsiTheme="majorHAnsi" w:cstheme="majorHAnsi"/>
                <w:sz w:val="22"/>
              </w:rPr>
              <w:t>k</w:t>
            </w:r>
            <w:r w:rsidRPr="00CC0C5D">
              <w:rPr>
                <w:rFonts w:asciiTheme="majorHAnsi" w:hAnsiTheme="majorHAnsi" w:cstheme="majorHAnsi"/>
                <w:sz w:val="22"/>
              </w:rPr>
              <w:t>omponent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kot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izhaja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iz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specifikacij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>.</w:t>
            </w:r>
          </w:p>
        </w:tc>
      </w:tr>
    </w:tbl>
    <w:p w14:paraId="3614FEA2" w14:textId="77777777" w:rsidR="00173122" w:rsidRPr="00CC0C5D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93C527A" w14:textId="77777777" w:rsidR="0075535D" w:rsidRPr="00CC0C5D" w:rsidRDefault="00F350C6" w:rsidP="0075535D">
      <w:pPr>
        <w:jc w:val="both"/>
        <w:rPr>
          <w:rFonts w:asciiTheme="majorHAnsi" w:hAnsiTheme="majorHAnsi" w:cstheme="majorHAnsi"/>
          <w:b/>
          <w:bCs w:val="0"/>
          <w:noProof/>
          <w:sz w:val="22"/>
          <w:lang w:val="sl-SI"/>
        </w:rPr>
      </w:pPr>
      <w:r w:rsidRPr="00CC0C5D">
        <w:rPr>
          <w:rFonts w:asciiTheme="majorHAnsi" w:hAnsiTheme="majorHAnsi" w:cstheme="majorHAnsi"/>
          <w:sz w:val="22"/>
          <w:lang w:val="sl-SI"/>
        </w:rPr>
        <w:t>S</w:t>
      </w:r>
      <w:r w:rsidR="00EE4EA8" w:rsidRPr="00CC0C5D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CC0C5D">
        <w:rPr>
          <w:rFonts w:asciiTheme="majorHAnsi" w:hAnsiTheme="majorHAnsi" w:cstheme="majorHAnsi"/>
          <w:sz w:val="22"/>
          <w:lang w:val="sl-SI"/>
        </w:rPr>
        <w:t>.</w:t>
      </w:r>
      <w:r w:rsidR="0075535D" w:rsidRPr="00CC0C5D">
        <w:rPr>
          <w:rFonts w:asciiTheme="majorHAnsi" w:hAnsiTheme="majorHAnsi" w:cstheme="majorHAnsi"/>
          <w:sz w:val="22"/>
          <w:lang w:val="sl-SI"/>
        </w:rPr>
        <w:t>2</w:t>
      </w:r>
      <w:r w:rsidR="00EE4EA8" w:rsidRPr="00CC0C5D">
        <w:rPr>
          <w:rFonts w:asciiTheme="majorHAnsi" w:hAnsiTheme="majorHAnsi" w:cstheme="majorHAnsi"/>
          <w:sz w:val="22"/>
          <w:lang w:val="sl-SI"/>
        </w:rPr>
        <w:t>:</w:t>
      </w:r>
      <w:r w:rsidR="00EE4EA8" w:rsidRPr="00CC0C5D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CC0C5D">
        <w:rPr>
          <w:rFonts w:asciiTheme="majorHAnsi" w:hAnsiTheme="majorHAnsi" w:cstheme="majorHAnsi"/>
          <w:sz w:val="22"/>
          <w:lang w:val="sl-SI"/>
        </w:rPr>
        <w:t>obr</w:t>
      </w:r>
      <w:r w:rsidR="00E9298F" w:rsidRPr="00CC0C5D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CC0C5D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CC0C5D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CC0C5D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CC0C5D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CC0C5D">
        <w:rPr>
          <w:rFonts w:asciiTheme="majorHAnsi" w:hAnsiTheme="majorHAnsi" w:cstheme="majorHAnsi"/>
          <w:sz w:val="22"/>
          <w:lang w:val="sl-SI"/>
        </w:rPr>
        <w:t>p</w:t>
      </w:r>
      <w:r w:rsidR="00CA7962" w:rsidRPr="00CC0C5D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CC0C5D">
        <w:rPr>
          <w:rFonts w:asciiTheme="majorHAnsi" w:hAnsiTheme="majorHAnsi" w:cstheme="majorHAnsi"/>
          <w:noProof/>
          <w:sz w:val="22"/>
          <w:lang w:val="sl-SI"/>
        </w:rPr>
        <w:t>mora razpolagati z naslednjim kadr</w:t>
      </w:r>
      <w:r w:rsidR="0075535D" w:rsidRPr="00CC0C5D">
        <w:rPr>
          <w:rFonts w:asciiTheme="majorHAnsi" w:hAnsiTheme="majorHAnsi" w:cstheme="majorHAnsi"/>
          <w:noProof/>
          <w:sz w:val="22"/>
          <w:lang w:val="sl-SI"/>
        </w:rPr>
        <w:t>om</w:t>
      </w:r>
      <w:r w:rsidR="00E9298F" w:rsidRPr="00CC0C5D">
        <w:rPr>
          <w:rFonts w:asciiTheme="majorHAnsi" w:hAnsiTheme="majorHAnsi" w:cstheme="majorHAnsi"/>
          <w:noProof/>
          <w:sz w:val="22"/>
          <w:lang w:val="sl-SI"/>
        </w:rPr>
        <w:t xml:space="preserve">i - </w:t>
      </w:r>
      <w:bookmarkStart w:id="0" w:name="_GoBack"/>
      <w:bookmarkEnd w:id="0"/>
      <w:r w:rsidR="0075535D" w:rsidRPr="00607A87">
        <w:rPr>
          <w:rFonts w:asciiTheme="majorHAnsi" w:hAnsiTheme="majorHAnsi" w:cstheme="majorHAnsi"/>
          <w:b/>
          <w:noProof/>
          <w:sz w:val="22"/>
          <w:lang w:val="sl-SI"/>
        </w:rPr>
        <w:t>vsaj eno (1) redno ali pogodbeno zaposleno osebo, usposobljeno za instalacijo oz. vzdrževanje ponujene opreme.</w:t>
      </w:r>
    </w:p>
    <w:p w14:paraId="7688880E" w14:textId="7ED55574" w:rsidR="00EE39CE" w:rsidRPr="00CC0C5D" w:rsidRDefault="00EE39CE" w:rsidP="0075535D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FCCD71C" w14:textId="77777777" w:rsidR="00A01ADB" w:rsidRPr="00CC0C5D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9728D" w:rsidRPr="00CC0C5D" w14:paraId="5BD0A184" w14:textId="77777777" w:rsidTr="00CC0C5D">
        <w:trPr>
          <w:trHeight w:val="54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CC0C5D" w14:paraId="60B423BC" w14:textId="77777777" w:rsidTr="00CC0C5D">
        <w:trPr>
          <w:trHeight w:val="513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CC0C5D" w14:paraId="12484104" w14:textId="77777777" w:rsidTr="00CC0C5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Pr="00CC0C5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Redno z</w:t>
            </w:r>
            <w:r w:rsidR="0069728D"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 / partnerju</w:t>
            </w:r>
          </w:p>
          <w:p w14:paraId="624E3F7B" w14:textId="43B4E4F7" w:rsidR="00E92921" w:rsidRPr="00CC0C5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CC0C5D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CC0C5D" w14:paraId="71E0C3C2" w14:textId="77777777" w:rsidTr="00CC0C5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CC0C5D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CC0C5D" w14:paraId="2922531D" w14:textId="77777777" w:rsidTr="00CC0C5D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CC0C5D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CC0C5D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CC0C5D" w14:paraId="2DB71B31" w14:textId="77777777" w:rsidTr="00CC0C5D">
        <w:trPr>
          <w:trHeight w:val="1649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66ED97F" w14:textId="77777777" w:rsidR="00275161" w:rsidRPr="00CC0C5D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CC0C5D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CC0C5D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57CE2" w:rsidRPr="00CC0C5D" w14:paraId="2FFB3854" w14:textId="77777777" w:rsidTr="00CC0C5D">
        <w:trPr>
          <w:trHeight w:val="1885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09C4" w14:textId="77777777" w:rsidR="00557CE2" w:rsidRPr="00CC0C5D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24984" w14:textId="77777777" w:rsidR="00557CE2" w:rsidRPr="00CC0C5D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933DFAC" w14:textId="587B88BA" w:rsidR="004662D2" w:rsidRPr="00CC0C5D" w:rsidRDefault="00646C97" w:rsidP="00557CE2">
      <w:pPr>
        <w:pStyle w:val="ListParagraph"/>
        <w:rPr>
          <w:rFonts w:asciiTheme="majorHAnsi" w:hAnsiTheme="majorHAnsi" w:cstheme="majorHAnsi"/>
        </w:rPr>
      </w:pPr>
      <w:r w:rsidRPr="00CC0C5D">
        <w:rPr>
          <w:rFonts w:asciiTheme="majorHAnsi" w:hAnsiTheme="majorHAnsi" w:cstheme="majorHAnsi"/>
        </w:rPr>
        <w:t xml:space="preserve"> </w:t>
      </w:r>
    </w:p>
    <w:p w14:paraId="16393BF0" w14:textId="2CBD1D09" w:rsidR="00557CE2" w:rsidRPr="00CC0C5D" w:rsidRDefault="00557CE2" w:rsidP="00557CE2">
      <w:pPr>
        <w:pStyle w:val="ListParagraph"/>
        <w:rPr>
          <w:rFonts w:asciiTheme="majorHAnsi" w:hAnsiTheme="majorHAnsi" w:cstheme="majorHAnsi"/>
          <w:b/>
        </w:rPr>
      </w:pPr>
    </w:p>
    <w:p w14:paraId="6E0FBA9C" w14:textId="6C76D26E" w:rsidR="00557CE2" w:rsidRPr="00CC0C5D" w:rsidRDefault="00557CE2" w:rsidP="00557CE2">
      <w:pPr>
        <w:pStyle w:val="ListParagraph"/>
        <w:rPr>
          <w:rFonts w:asciiTheme="majorHAnsi" w:hAnsiTheme="majorHAnsi" w:cstheme="majorHAnsi"/>
          <w:b/>
        </w:rPr>
      </w:pPr>
    </w:p>
    <w:p w14:paraId="2573A532" w14:textId="77777777" w:rsidR="00557CE2" w:rsidRPr="00CC0C5D" w:rsidRDefault="00557CE2" w:rsidP="00557CE2">
      <w:pPr>
        <w:pStyle w:val="ListParagraph"/>
        <w:rPr>
          <w:rFonts w:asciiTheme="majorHAnsi" w:hAnsiTheme="majorHAnsi" w:cstheme="majorHAnsi"/>
          <w:b/>
        </w:rPr>
      </w:pPr>
    </w:p>
    <w:sectPr w:rsidR="00557CE2" w:rsidRPr="00CC0C5D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1A0FAC92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372B9697" w:rsidR="009B0DAE" w:rsidRPr="00534AAB" w:rsidRDefault="009B0DAE" w:rsidP="009B0DAE">
    <w:bookmarkStart w:id="1" w:name="_Hlk95144490"/>
    <w:bookmarkStart w:id="2" w:name="_Hlk95144491"/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57CE2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07A87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535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03C64"/>
    <w:rsid w:val="00B125CE"/>
    <w:rsid w:val="00B1544B"/>
    <w:rsid w:val="00B173F8"/>
    <w:rsid w:val="00B318E7"/>
    <w:rsid w:val="00B4449D"/>
    <w:rsid w:val="00B5313C"/>
    <w:rsid w:val="00B6058E"/>
    <w:rsid w:val="00B60FE0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0C5D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93F186-9FEA-4A51-B260-68CE6D0B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731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38</cp:revision>
  <cp:lastPrinted>2018-01-22T12:23:00Z</cp:lastPrinted>
  <dcterms:created xsi:type="dcterms:W3CDTF">2019-02-21T09:02:00Z</dcterms:created>
  <dcterms:modified xsi:type="dcterms:W3CDTF">2023-03-27T12:08:00Z</dcterms:modified>
</cp:coreProperties>
</file>